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3D1B6B5C"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6F29EC">
        <w:rPr>
          <w:rFonts w:ascii="Calibri" w:eastAsia="Times New Roman" w:hAnsi="Calibri" w:cs="Calibri"/>
          <w:bCs w:val="0"/>
          <w:color w:val="auto"/>
          <w:szCs w:val="20"/>
        </w:rPr>
        <w:t>GZ</w:t>
      </w:r>
      <w:r w:rsidR="00A5759E" w:rsidRPr="00B172A9">
        <w:rPr>
          <w:rFonts w:ascii="Calibri" w:eastAsia="Times New Roman" w:hAnsi="Calibri" w:cs="Calibri"/>
          <w:bCs w:val="0"/>
          <w:color w:val="auto"/>
          <w:szCs w:val="20"/>
        </w:rPr>
        <w:t>/</w:t>
      </w:r>
      <w:r w:rsidR="00510E1E">
        <w:rPr>
          <w:rFonts w:cs="Calibri"/>
          <w:caps/>
          <w:color w:val="auto"/>
          <w:kern w:val="28"/>
        </w:rPr>
        <w:t>00560</w:t>
      </w:r>
      <w:r w:rsidR="00A5759E" w:rsidRPr="00B172A9">
        <w:rPr>
          <w:rFonts w:ascii="Calibri" w:eastAsia="Times New Roman" w:hAnsi="Calibri" w:cs="Calibri"/>
          <w:bCs w:val="0"/>
          <w:color w:val="auto"/>
          <w:szCs w:val="20"/>
        </w:rPr>
        <w:t>/202</w:t>
      </w:r>
      <w:r w:rsidR="006F29EC">
        <w:rPr>
          <w:rFonts w:ascii="Calibri" w:eastAsia="Times New Roman" w:hAnsi="Calibri" w:cs="Calibri"/>
          <w:bCs w:val="0"/>
          <w:color w:val="auto"/>
          <w:szCs w:val="20"/>
        </w:rPr>
        <w:t>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5AF12472" w:rsidR="000F1B25" w:rsidRPr="00267928" w:rsidRDefault="00BF49FD" w:rsidP="00267928">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bookmarkStart w:id="5" w:name="_Hlk221690230"/>
      <w:r w:rsidR="00B32E57" w:rsidRPr="00B32E57">
        <w:rPr>
          <w:rFonts w:asciiTheme="minorHAnsi" w:hAnsiTheme="minorHAnsi" w:cstheme="minorHAnsi"/>
          <w:b/>
          <w:i/>
          <w:sz w:val="22"/>
          <w:szCs w:val="18"/>
        </w:rPr>
        <w:t xml:space="preserve">Opracowanie dokumentacji projektowo – kosztorysowej oraz budowa dwusekcyjnej 4-polowej napowietrznej rozdzielni 110 </w:t>
      </w:r>
      <w:proofErr w:type="spellStart"/>
      <w:r w:rsidR="00B32E57" w:rsidRPr="00B32E57">
        <w:rPr>
          <w:rFonts w:asciiTheme="minorHAnsi" w:hAnsiTheme="minorHAnsi" w:cstheme="minorHAnsi"/>
          <w:b/>
          <w:i/>
          <w:sz w:val="22"/>
          <w:szCs w:val="18"/>
        </w:rPr>
        <w:t>kV</w:t>
      </w:r>
      <w:proofErr w:type="spellEnd"/>
      <w:r w:rsidR="00B32E57" w:rsidRPr="00B32E57">
        <w:rPr>
          <w:rFonts w:asciiTheme="minorHAnsi" w:hAnsiTheme="minorHAnsi" w:cstheme="minorHAnsi"/>
          <w:b/>
          <w:i/>
          <w:sz w:val="22"/>
          <w:szCs w:val="18"/>
        </w:rPr>
        <w:t xml:space="preserve"> w celu przyłączenia farmy wiatrowej Izdebki</w:t>
      </w:r>
      <w:bookmarkEnd w:id="5"/>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6" w:name="_Toc18342848"/>
      <w:bookmarkStart w:id="7" w:name="_Toc54073231"/>
      <w:bookmarkStart w:id="8" w:name="_Toc57057714"/>
      <w:bookmarkStart w:id="9" w:name="_Toc57122890"/>
      <w:bookmarkStart w:id="10" w:name="_Toc57637479"/>
      <w:r w:rsidRPr="00FD2948">
        <w:rPr>
          <w:rFonts w:cs="Calibri"/>
          <w:i/>
          <w:sz w:val="16"/>
          <w:szCs w:val="18"/>
        </w:rPr>
        <w:t>UWAGA: Należy dostosować ilość wierszy do ilości wymaganych osób</w:t>
      </w:r>
      <w:bookmarkEnd w:id="6"/>
      <w:bookmarkEnd w:id="7"/>
      <w:bookmarkEnd w:id="8"/>
      <w:bookmarkEnd w:id="9"/>
      <w:bookmarkEnd w:id="10"/>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BFFF7" w14:textId="77777777" w:rsidR="000962BA" w:rsidRDefault="000962BA" w:rsidP="004A302B">
      <w:pPr>
        <w:spacing w:line="240" w:lineRule="auto"/>
      </w:pPr>
      <w:r>
        <w:separator/>
      </w:r>
    </w:p>
  </w:endnote>
  <w:endnote w:type="continuationSeparator" w:id="0">
    <w:p w14:paraId="15862681" w14:textId="77777777" w:rsidR="000962BA" w:rsidRDefault="000962B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6DDBE" w14:textId="77777777" w:rsidR="000962BA" w:rsidRDefault="000962BA" w:rsidP="004A302B">
      <w:pPr>
        <w:spacing w:line="240" w:lineRule="auto"/>
      </w:pPr>
      <w:r>
        <w:separator/>
      </w:r>
    </w:p>
  </w:footnote>
  <w:footnote w:type="continuationSeparator" w:id="0">
    <w:p w14:paraId="3B3DC9E1" w14:textId="77777777" w:rsidR="000962BA" w:rsidRDefault="000962BA"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97043356">
    <w:abstractNumId w:val="22"/>
  </w:num>
  <w:num w:numId="2" w16cid:durableId="326326372">
    <w:abstractNumId w:val="9"/>
  </w:num>
  <w:num w:numId="3" w16cid:durableId="305285044">
    <w:abstractNumId w:val="4"/>
  </w:num>
  <w:num w:numId="4" w16cid:durableId="1857041426">
    <w:abstractNumId w:val="36"/>
  </w:num>
  <w:num w:numId="5" w16cid:durableId="1672872979">
    <w:abstractNumId w:val="19"/>
  </w:num>
  <w:num w:numId="6" w16cid:durableId="1716850698">
    <w:abstractNumId w:val="14"/>
  </w:num>
  <w:num w:numId="7" w16cid:durableId="2094666051">
    <w:abstractNumId w:val="27"/>
  </w:num>
  <w:num w:numId="8" w16cid:durableId="1952007798">
    <w:abstractNumId w:val="44"/>
  </w:num>
  <w:num w:numId="9" w16cid:durableId="851187767">
    <w:abstractNumId w:val="12"/>
  </w:num>
  <w:num w:numId="10" w16cid:durableId="1124151160">
    <w:abstractNumId w:val="33"/>
  </w:num>
  <w:num w:numId="11" w16cid:durableId="1522013590">
    <w:abstractNumId w:val="24"/>
  </w:num>
  <w:num w:numId="12" w16cid:durableId="65568765">
    <w:abstractNumId w:val="18"/>
  </w:num>
  <w:num w:numId="13" w16cid:durableId="1170565704">
    <w:abstractNumId w:val="10"/>
  </w:num>
  <w:num w:numId="14" w16cid:durableId="1852262374">
    <w:abstractNumId w:val="25"/>
  </w:num>
  <w:num w:numId="15" w16cid:durableId="1205488693">
    <w:abstractNumId w:val="35"/>
  </w:num>
  <w:num w:numId="16" w16cid:durableId="2142264163">
    <w:abstractNumId w:val="32"/>
  </w:num>
  <w:num w:numId="17" w16cid:durableId="180556575">
    <w:abstractNumId w:val="45"/>
  </w:num>
  <w:num w:numId="18" w16cid:durableId="758259737">
    <w:abstractNumId w:val="16"/>
  </w:num>
  <w:num w:numId="19" w16cid:durableId="514080087">
    <w:abstractNumId w:val="5"/>
  </w:num>
  <w:num w:numId="20" w16cid:durableId="1228613644">
    <w:abstractNumId w:val="29"/>
  </w:num>
  <w:num w:numId="21" w16cid:durableId="1783261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0320431">
    <w:abstractNumId w:val="7"/>
  </w:num>
  <w:num w:numId="23" w16cid:durableId="1148015810">
    <w:abstractNumId w:val="47"/>
  </w:num>
  <w:num w:numId="24" w16cid:durableId="1435246252">
    <w:abstractNumId w:val="8"/>
  </w:num>
  <w:num w:numId="25" w16cid:durableId="1685594479">
    <w:abstractNumId w:val="20"/>
  </w:num>
  <w:num w:numId="26" w16cid:durableId="436874456">
    <w:abstractNumId w:val="13"/>
  </w:num>
  <w:num w:numId="27" w16cid:durableId="410852401">
    <w:abstractNumId w:val="23"/>
  </w:num>
  <w:num w:numId="28" w16cid:durableId="1132555768">
    <w:abstractNumId w:val="6"/>
  </w:num>
  <w:num w:numId="29" w16cid:durableId="1612129264">
    <w:abstractNumId w:val="21"/>
  </w:num>
  <w:num w:numId="30" w16cid:durableId="363596428">
    <w:abstractNumId w:val="28"/>
  </w:num>
  <w:num w:numId="31" w16cid:durableId="2083478954">
    <w:abstractNumId w:val="26"/>
  </w:num>
  <w:num w:numId="32" w16cid:durableId="1520314653">
    <w:abstractNumId w:val="31"/>
  </w:num>
  <w:num w:numId="33" w16cid:durableId="920261580">
    <w:abstractNumId w:val="34"/>
  </w:num>
  <w:num w:numId="34" w16cid:durableId="2121995466">
    <w:abstractNumId w:val="15"/>
  </w:num>
  <w:num w:numId="35" w16cid:durableId="1286623041">
    <w:abstractNumId w:val="17"/>
  </w:num>
  <w:num w:numId="36" w16cid:durableId="449739419">
    <w:abstractNumId w:val="3"/>
  </w:num>
  <w:num w:numId="37" w16cid:durableId="2030644777">
    <w:abstractNumId w:val="42"/>
  </w:num>
  <w:num w:numId="38" w16cid:durableId="2044403157">
    <w:abstractNumId w:val="39"/>
  </w:num>
  <w:num w:numId="39" w16cid:durableId="1610579411">
    <w:abstractNumId w:val="46"/>
  </w:num>
  <w:num w:numId="40" w16cid:durableId="1871141106">
    <w:abstractNumId w:val="37"/>
  </w:num>
  <w:num w:numId="41" w16cid:durableId="2032142712">
    <w:abstractNumId w:val="30"/>
  </w:num>
  <w:num w:numId="42" w16cid:durableId="5369679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229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59122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0538240">
    <w:abstractNumId w:val="43"/>
  </w:num>
  <w:num w:numId="46" w16cid:durableId="787703509">
    <w:abstractNumId w:val="41"/>
  </w:num>
  <w:num w:numId="47" w16cid:durableId="14969184">
    <w:abstractNumId w:val="40"/>
  </w:num>
  <w:num w:numId="48" w16cid:durableId="1853062843">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2BA"/>
    <w:rsid w:val="00096F2D"/>
    <w:rsid w:val="000A072E"/>
    <w:rsid w:val="000A2EBE"/>
    <w:rsid w:val="000A31C6"/>
    <w:rsid w:val="000A5DEE"/>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3F53"/>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2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6792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4EB8"/>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079F"/>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04DB"/>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81A"/>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09A1"/>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0E1E"/>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5D11"/>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9EC"/>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3CF"/>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0E6"/>
    <w:rsid w:val="00891A91"/>
    <w:rsid w:val="00891CCA"/>
    <w:rsid w:val="00892191"/>
    <w:rsid w:val="00895463"/>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D6"/>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9F7E83"/>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2E57"/>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46E4"/>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220"/>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5DD7"/>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45F3"/>
    <w:rsid w:val="00D96F1A"/>
    <w:rsid w:val="00DA07F7"/>
    <w:rsid w:val="00DA1A9E"/>
    <w:rsid w:val="00DA1B76"/>
    <w:rsid w:val="00DA2923"/>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15"/>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2A2E"/>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21B"/>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POST/DYS/OR/GZ/00560/2026                         </dmsv2SWPP2ObjectNumber>
    <dmsv2SWPP2SumMD5 xmlns="http://schemas.microsoft.com/sharepoint/v3">02cf922222b8e53527df00da2cda7374</dmsv2SWPP2SumMD5>
    <dmsv2BaseMoved xmlns="http://schemas.microsoft.com/sharepoint/v3">false</dmsv2BaseMoved>
    <dmsv2BaseIsSensitive xmlns="http://schemas.microsoft.com/sharepoint/v3">true</dmsv2BaseIsSensitive>
    <dmsv2SWPP2IDSWPP2 xmlns="http://schemas.microsoft.com/sharepoint/v3">707258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25104284</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FJ3FSM7XJ42E-2014085795-18916</_dlc_DocId>
    <_dlc_DocIdUrl xmlns="a19cb1c7-c5c7-46d4-85ae-d83685407bba">
      <Url>https://swpp2.dms.gkpge.pl/sites/43/_layouts/15/DocIdRedir.aspx?ID=FJ3FSM7XJ42E-2014085795-18916</Url>
      <Description>FJ3FSM7XJ42E-2014085795-18916</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80FDA2-42EB-40D7-A1A2-97877446E312}">
  <ds:schemaRefs>
    <ds:schemaRef ds:uri="http://schemas.openxmlformats.org/officeDocument/2006/bibliography"/>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1B8D82BD-8375-42F2-B3BE-6A9907B2AF59}">
  <ds:schemaRefs>
    <ds:schemaRef ds:uri="http://schemas.microsoft.com/sharepoint/events"/>
  </ds:schemaRefs>
</ds:datastoreItem>
</file>

<file path=customXml/itemProps6.xml><?xml version="1.0" encoding="utf-8"?>
<ds:datastoreItem xmlns:ds="http://schemas.openxmlformats.org/officeDocument/2006/customXml" ds:itemID="{069DC610-39B8-4BF6-9724-9EEE8FEC4124}"/>
</file>

<file path=docProps/app.xml><?xml version="1.0" encoding="utf-8"?>
<Properties xmlns="http://schemas.openxmlformats.org/officeDocument/2006/extended-properties" xmlns:vt="http://schemas.openxmlformats.org/officeDocument/2006/docPropsVTypes">
  <Template>Normal</Template>
  <TotalTime>5</TotalTime>
  <Pages>1</Pages>
  <Words>235</Words>
  <Characters>1410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18</cp:revision>
  <cp:lastPrinted>2020-02-27T07:25:00Z</cp:lastPrinted>
  <dcterms:created xsi:type="dcterms:W3CDTF">2022-12-16T11:52:00Z</dcterms:created>
  <dcterms:modified xsi:type="dcterms:W3CDTF">2026-05-04T08:13:00Z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094812c7-6187-45ce-a798-1468da223f2e</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2026-05-04T08:12:57Z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90af9132-107c-47b5-b31b-583cb76976ce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